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6607C" w14:textId="3AE9B6EB" w:rsidR="00D9277E" w:rsidRPr="00E321CB" w:rsidRDefault="00B46ECE" w:rsidP="00B46ECE">
      <w:pPr>
        <w:pStyle w:val="LAMET01"/>
        <w:ind w:right="-144"/>
        <w:rPr>
          <w:shd w:val="clear" w:color="auto" w:fill="CCCCCC"/>
        </w:rPr>
      </w:pPr>
      <w:bookmarkStart w:id="0" w:name="_GoBack"/>
      <w:bookmarkEnd w:id="0"/>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223D5898" w:rsidR="00D9277E" w:rsidRDefault="001C40B2" w:rsidP="00E321CB">
      <w:pPr>
        <w:pStyle w:val="LAMET02"/>
      </w:pPr>
      <w:r>
        <w:t>E.5</w:t>
      </w:r>
      <w:r w:rsidR="00B46ECE">
        <w:t xml:space="preserve"> – </w:t>
      </w:r>
      <w:r>
        <w:t xml:space="preserve">PROTECCIÓN FRENTE AL RUIDO. </w:t>
      </w:r>
    </w:p>
    <w:p w14:paraId="7F4F6122" w14:textId="77777777" w:rsidR="0093526F" w:rsidRDefault="0093526F" w:rsidP="00E321CB">
      <w:pPr>
        <w:pStyle w:val="LAMET02"/>
      </w:pPr>
    </w:p>
    <w:p w14:paraId="5C4A6608" w14:textId="2BC7BCF2" w:rsidR="00104D01" w:rsidRDefault="009965E7" w:rsidP="00C40EF7">
      <w:pPr>
        <w:pStyle w:val="CUERPOTEXTO"/>
        <w:rPr>
          <w:noProof/>
        </w:rPr>
      </w:pPr>
      <w:r>
        <w:rPr>
          <w:noProof/>
        </w:rPr>
        <w:t xml:space="preserve">Según lo establecido en el Ámbito de aplicación del DB-HR en su apartado d), quedan excluidas las obras de ampliación o reforma de edificios existentes al no tratarse de una rehabilitación integral. </w:t>
      </w:r>
    </w:p>
    <w:p w14:paraId="536A1F68" w14:textId="77777777" w:rsidR="00EB5876" w:rsidRDefault="00EB5876" w:rsidP="00C40EF7">
      <w:pPr>
        <w:pStyle w:val="CUERPOTEXTO"/>
        <w:rPr>
          <w:noProof/>
        </w:rPr>
      </w:pPr>
    </w:p>
    <w:p w14:paraId="2943BB17" w14:textId="77777777" w:rsidR="00EB5876" w:rsidRDefault="00EB5876" w:rsidP="00C40EF7">
      <w:pPr>
        <w:pStyle w:val="CUERPOTEXTO"/>
        <w:rPr>
          <w:noProof/>
        </w:rPr>
      </w:pPr>
    </w:p>
    <w:tbl>
      <w:tblPr>
        <w:tblW w:w="0" w:type="auto"/>
        <w:tblLook w:val="04A0" w:firstRow="1" w:lastRow="0" w:firstColumn="1" w:lastColumn="0" w:noHBand="0" w:noVBand="1"/>
      </w:tblPr>
      <w:tblGrid>
        <w:gridCol w:w="4889"/>
      </w:tblGrid>
      <w:tr w:rsidR="00EB5876" w:rsidRPr="007F712B" w14:paraId="05D62C35" w14:textId="77777777" w:rsidTr="0084426B">
        <w:tc>
          <w:tcPr>
            <w:tcW w:w="4889" w:type="dxa"/>
          </w:tcPr>
          <w:p w14:paraId="4390EC5C" w14:textId="2F9F7054" w:rsidR="00EB5876" w:rsidRPr="007F712B" w:rsidRDefault="00EB5876" w:rsidP="0084426B">
            <w:pPr>
              <w:tabs>
                <w:tab w:val="left" w:pos="4253"/>
              </w:tabs>
              <w:rPr>
                <w:szCs w:val="18"/>
              </w:rPr>
            </w:pPr>
            <w:r w:rsidRPr="007F712B">
              <w:rPr>
                <w:szCs w:val="18"/>
              </w:rPr>
              <w:t xml:space="preserve">Madrid, </w:t>
            </w:r>
            <w:r w:rsidR="00040703">
              <w:rPr>
                <w:szCs w:val="18"/>
              </w:rPr>
              <w:t xml:space="preserve">Octubre </w:t>
            </w:r>
            <w:r w:rsidR="00753887">
              <w:rPr>
                <w:szCs w:val="18"/>
              </w:rPr>
              <w:t>de 2.021</w:t>
            </w:r>
          </w:p>
          <w:p w14:paraId="29C8579F" w14:textId="77777777" w:rsidR="00EB5876" w:rsidRPr="007F712B" w:rsidRDefault="00EB5876" w:rsidP="0084426B">
            <w:pPr>
              <w:tabs>
                <w:tab w:val="left" w:pos="4253"/>
              </w:tabs>
              <w:rPr>
                <w:szCs w:val="18"/>
              </w:rPr>
            </w:pPr>
          </w:p>
        </w:tc>
      </w:tr>
      <w:tr w:rsidR="00EB5876" w:rsidRPr="007F712B" w14:paraId="09547B3B" w14:textId="77777777" w:rsidTr="0084426B">
        <w:tc>
          <w:tcPr>
            <w:tcW w:w="4889" w:type="dxa"/>
            <w:hideMark/>
          </w:tcPr>
          <w:p w14:paraId="046A9EA3" w14:textId="77777777" w:rsidR="00EB5876" w:rsidRPr="007F712B" w:rsidRDefault="00EB5876" w:rsidP="0084426B">
            <w:pPr>
              <w:tabs>
                <w:tab w:val="left" w:pos="4253"/>
              </w:tabs>
              <w:rPr>
                <w:szCs w:val="18"/>
              </w:rPr>
            </w:pPr>
            <w:r>
              <w:rPr>
                <w:szCs w:val="18"/>
              </w:rPr>
              <w:t>El Arquitecto</w:t>
            </w:r>
          </w:p>
        </w:tc>
      </w:tr>
      <w:tr w:rsidR="00EB5876" w:rsidRPr="007F712B" w14:paraId="1B9CB194" w14:textId="77777777" w:rsidTr="0084426B">
        <w:trPr>
          <w:trHeight w:val="1163"/>
        </w:trPr>
        <w:tc>
          <w:tcPr>
            <w:tcW w:w="4889" w:type="dxa"/>
          </w:tcPr>
          <w:p w14:paraId="090839C3" w14:textId="77777777" w:rsidR="00EB5876" w:rsidRPr="007F712B" w:rsidRDefault="00EB5876" w:rsidP="0084426B">
            <w:pPr>
              <w:tabs>
                <w:tab w:val="left" w:pos="4253"/>
              </w:tabs>
              <w:rPr>
                <w:szCs w:val="18"/>
              </w:rPr>
            </w:pPr>
            <w:r w:rsidRPr="00312131">
              <w:rPr>
                <w:noProof/>
                <w:szCs w:val="18"/>
              </w:rPr>
              <w:drawing>
                <wp:inline distT="0" distB="0" distL="0" distR="0" wp14:anchorId="391227E6" wp14:editId="08917FB2">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B5876" w:rsidRPr="007F712B" w14:paraId="4BB6A62F" w14:textId="77777777" w:rsidTr="0084426B">
        <w:tc>
          <w:tcPr>
            <w:tcW w:w="4889" w:type="dxa"/>
            <w:hideMark/>
          </w:tcPr>
          <w:p w14:paraId="65553608" w14:textId="77777777" w:rsidR="00EB5876" w:rsidRDefault="00EB5876" w:rsidP="0084426B">
            <w:pPr>
              <w:tabs>
                <w:tab w:val="left" w:pos="4253"/>
              </w:tabs>
              <w:rPr>
                <w:rFonts w:cs="Arial"/>
                <w:szCs w:val="18"/>
              </w:rPr>
            </w:pPr>
            <w:r w:rsidRPr="007F712B">
              <w:rPr>
                <w:szCs w:val="18"/>
              </w:rPr>
              <w:t xml:space="preserve">Fdo.: </w:t>
            </w:r>
            <w:r>
              <w:rPr>
                <w:rFonts w:cs="Arial"/>
                <w:szCs w:val="18"/>
              </w:rPr>
              <w:t>Francisco Javier Naranjo Hernández</w:t>
            </w:r>
          </w:p>
          <w:p w14:paraId="1106C4C0" w14:textId="77777777" w:rsidR="00EB5876" w:rsidRPr="007F712B" w:rsidRDefault="00EB5876" w:rsidP="0084426B">
            <w:pPr>
              <w:tabs>
                <w:tab w:val="left" w:pos="4253"/>
              </w:tabs>
              <w:rPr>
                <w:szCs w:val="18"/>
              </w:rPr>
            </w:pPr>
          </w:p>
        </w:tc>
      </w:tr>
    </w:tbl>
    <w:p w14:paraId="266D20D2" w14:textId="77777777" w:rsidR="00EB5876" w:rsidRDefault="00EB5876" w:rsidP="00C40EF7">
      <w:pPr>
        <w:pStyle w:val="CUERPOTEXTO"/>
      </w:pPr>
    </w:p>
    <w:sectPr w:rsidR="00EB5876" w:rsidSect="005646F0">
      <w:headerReference w:type="default" r:id="rId10"/>
      <w:footerReference w:type="default" r:id="rId11"/>
      <w:headerReference w:type="first" r:id="rId12"/>
      <w:footerReference w:type="first" r:id="rId13"/>
      <w:type w:val="continuous"/>
      <w:pgSz w:w="11906" w:h="16838" w:code="9"/>
      <w:pgMar w:top="130" w:right="851" w:bottom="1134" w:left="1418" w:header="567" w:footer="850" w:gutter="0"/>
      <w:pgNumType w:start="1"/>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A0920" w14:textId="77777777" w:rsidR="003D0400" w:rsidRDefault="003D0400">
      <w:r>
        <w:separator/>
      </w:r>
    </w:p>
  </w:endnote>
  <w:endnote w:type="continuationSeparator" w:id="0">
    <w:p w14:paraId="0BB488E8" w14:textId="77777777" w:rsidR="003D0400" w:rsidRDefault="003D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402020204020303"/>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OpenSymbol">
    <w:altName w:val="Arial Unicode MS"/>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charset w:val="00"/>
    <w:family w:val="swiss"/>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60DBB" w14:textId="77777777" w:rsidR="0096370A" w:rsidRPr="00C86DD9" w:rsidRDefault="0096370A" w:rsidP="003F0D6E">
    <w:pPr>
      <w:spacing w:after="10" w:line="100" w:lineRule="auto"/>
      <w:rPr>
        <w:color w:val="548DD4" w:themeColor="text2" w:themeTint="99"/>
      </w:rPr>
    </w:pPr>
    <w:r w:rsidRPr="00C86DD9">
      <w:rPr>
        <w:rFonts w:cs="Arial"/>
        <w:color w:val="548DD4" w:themeColor="text2" w:themeTint="99"/>
        <w:sz w:val="16"/>
        <w:szCs w:val="16"/>
      </w:rPr>
      <w:t>———————————————————————————————————————————————————————————</w:t>
    </w:r>
  </w:p>
  <w:p w14:paraId="7F29B17F" w14:textId="0CC81A0E" w:rsidR="0096370A" w:rsidRPr="00C86DD9" w:rsidRDefault="00B64CBD" w:rsidP="003F0D6E">
    <w:pPr>
      <w:pStyle w:val="PIEPAG"/>
      <w:jc w:val="both"/>
      <w:rPr>
        <w:color w:val="548DD4" w:themeColor="text2" w:themeTint="99"/>
      </w:rPr>
    </w:pPr>
    <w:r>
      <w:rPr>
        <w:b/>
        <w:color w:val="365F91" w:themeColor="accent1" w:themeShade="BF"/>
        <w:szCs w:val="16"/>
      </w:rPr>
      <w:t xml:space="preserve">I. MEMORIA. 4 </w:t>
    </w:r>
    <w:r>
      <w:rPr>
        <w:b/>
        <w:color w:val="548DD4" w:themeColor="text2" w:themeTint="99"/>
        <w:szCs w:val="16"/>
      </w:rPr>
      <w:t xml:space="preserve">MJ5 </w:t>
    </w:r>
    <w:r w:rsidR="0096370A">
      <w:rPr>
        <w:b/>
        <w:color w:val="548DD4" w:themeColor="text2" w:themeTint="99"/>
        <w:szCs w:val="16"/>
      </w:rPr>
      <w:t xml:space="preserve"> Protección frente al Ruido</w:t>
    </w:r>
    <w:r w:rsidR="0096370A" w:rsidRPr="00C86DD9">
      <w:rPr>
        <w:color w:val="548DD4" w:themeColor="text2" w:themeTint="99"/>
      </w:rPr>
      <w:tab/>
    </w:r>
    <w:r w:rsidR="0096370A" w:rsidRPr="00C86DD9">
      <w:rPr>
        <w:color w:val="548DD4" w:themeColor="text2" w:themeTint="99"/>
      </w:rPr>
      <w:tab/>
    </w:r>
    <w:r w:rsidR="0096370A" w:rsidRPr="00C86DD9">
      <w:rPr>
        <w:color w:val="548DD4" w:themeColor="text2" w:themeTint="99"/>
      </w:rPr>
      <w:tab/>
    </w:r>
    <w:r w:rsidR="0096370A" w:rsidRPr="00C86DD9">
      <w:rPr>
        <w:color w:val="548DD4" w:themeColor="text2" w:themeTint="99"/>
      </w:rPr>
      <w:tab/>
    </w:r>
    <w:r w:rsidR="0096370A" w:rsidRPr="00C86DD9">
      <w:rPr>
        <w:color w:val="548DD4" w:themeColor="text2" w:themeTint="99"/>
      </w:rPr>
      <w:tab/>
    </w:r>
    <w:r w:rsidR="0096370A" w:rsidRPr="00C86DD9">
      <w:rPr>
        <w:color w:val="548DD4" w:themeColor="text2" w:themeTint="99"/>
      </w:rPr>
      <w:tab/>
    </w:r>
    <w:r w:rsidR="0096370A" w:rsidRPr="00C86DD9">
      <w:rPr>
        <w:color w:val="548DD4" w:themeColor="text2" w:themeTint="99"/>
      </w:rPr>
      <w:tab/>
      <w:t xml:space="preserve"> </w:t>
    </w:r>
    <w:r w:rsidR="0096370A">
      <w:rPr>
        <w:color w:val="548DD4" w:themeColor="text2" w:themeTint="99"/>
      </w:rPr>
      <w:t xml:space="preserve">     </w:t>
    </w:r>
    <w:r w:rsidR="0096370A" w:rsidRPr="00C86DD9">
      <w:rPr>
        <w:color w:val="548DD4" w:themeColor="text2" w:themeTint="99"/>
      </w:rPr>
      <w:t xml:space="preserve">   Página </w:t>
    </w:r>
    <w:r w:rsidR="0096370A" w:rsidRPr="00C86DD9">
      <w:rPr>
        <w:color w:val="548DD4" w:themeColor="text2" w:themeTint="99"/>
      </w:rPr>
      <w:fldChar w:fldCharType="begin"/>
    </w:r>
    <w:r w:rsidR="0096370A" w:rsidRPr="00C86DD9">
      <w:rPr>
        <w:color w:val="548DD4" w:themeColor="text2" w:themeTint="99"/>
      </w:rPr>
      <w:instrText xml:space="preserve"> PAGE \* MERGEFORMAT </w:instrText>
    </w:r>
    <w:r w:rsidR="0096370A" w:rsidRPr="00C86DD9">
      <w:rPr>
        <w:color w:val="548DD4" w:themeColor="text2" w:themeTint="99"/>
      </w:rPr>
      <w:fldChar w:fldCharType="separate"/>
    </w:r>
    <w:r w:rsidR="00BF56C3">
      <w:rPr>
        <w:noProof/>
        <w:color w:val="548DD4" w:themeColor="text2" w:themeTint="99"/>
      </w:rPr>
      <w:t>1</w:t>
    </w:r>
    <w:r w:rsidR="0096370A" w:rsidRPr="00C86DD9">
      <w:rPr>
        <w:color w:val="548DD4" w:themeColor="text2" w:themeTint="9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96A16" w14:textId="77777777" w:rsidR="0096370A" w:rsidRDefault="0096370A">
    <w:pPr>
      <w:pStyle w:val="Piedepgina"/>
      <w:tabs>
        <w:tab w:val="clear" w:pos="4252"/>
        <w:tab w:val="clear" w:pos="8504"/>
      </w:tabs>
      <w:jc w:val="right"/>
      <w:rPr>
        <w:rFonts w:cs="Arial"/>
        <w:sz w:val="16"/>
        <w:szCs w:val="16"/>
      </w:rPr>
    </w:pPr>
    <w:r>
      <w:rPr>
        <w:rFonts w:cs="Arial"/>
        <w:sz w:val="16"/>
        <w:szCs w:val="16"/>
      </w:rPr>
      <w:t>————————————————————————————————————————————————————————————</w:t>
    </w:r>
  </w:p>
  <w:p w14:paraId="7E879638" w14:textId="77777777" w:rsidR="0096370A" w:rsidRDefault="0096370A">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96370A" w:rsidRDefault="0096370A"/>
  <w:p w14:paraId="7B875FE1" w14:textId="77777777" w:rsidR="0096370A" w:rsidRDefault="0096370A"/>
  <w:p w14:paraId="13762AFC" w14:textId="77777777" w:rsidR="0096370A" w:rsidRDefault="0096370A"/>
  <w:p w14:paraId="375BBCEB" w14:textId="77777777" w:rsidR="0096370A" w:rsidRDefault="0096370A"/>
  <w:p w14:paraId="2E12EFF4" w14:textId="77777777" w:rsidR="0096370A" w:rsidRDefault="0096370A"/>
  <w:p w14:paraId="3E4B7F52" w14:textId="77777777" w:rsidR="0096370A" w:rsidRDefault="0096370A"/>
  <w:p w14:paraId="4D7FE77B" w14:textId="77777777" w:rsidR="0096370A" w:rsidRDefault="009637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77A07" w14:textId="77777777" w:rsidR="003D0400" w:rsidRDefault="003D0400">
      <w:r>
        <w:separator/>
      </w:r>
    </w:p>
  </w:footnote>
  <w:footnote w:type="continuationSeparator" w:id="0">
    <w:p w14:paraId="296A6B61" w14:textId="77777777" w:rsidR="003D0400" w:rsidRDefault="003D0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97C28" w14:textId="77777777" w:rsidR="00BF56C3" w:rsidRDefault="00BF56C3" w:rsidP="00BF56C3">
    <w:pPr>
      <w:pStyle w:val="Encabezado"/>
      <w:ind w:left="709"/>
      <w:rPr>
        <w:rFonts w:cs="Arial"/>
        <w:sz w:val="16"/>
        <w:szCs w:val="16"/>
      </w:rPr>
    </w:pPr>
    <w:r>
      <w:rPr>
        <w:noProof/>
      </w:rPr>
      <w:drawing>
        <wp:anchor distT="0" distB="0" distL="114300" distR="114300" simplePos="0" relativeHeight="251659264" behindDoc="1" locked="0" layoutInCell="1" allowOverlap="1" wp14:anchorId="7DD6A21E" wp14:editId="2E166265">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7A4D2D7A" w14:textId="6BACDE99" w:rsidR="00BF56C3" w:rsidRDefault="00BF56C3" w:rsidP="00BF56C3">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1D1A9EED" w14:textId="3A1EE4FC" w:rsidR="0096370A" w:rsidRDefault="0096370A" w:rsidP="00040703">
    <w:pPr>
      <w:pStyle w:val="Encabezado"/>
      <w:ind w:left="709"/>
      <w:rPr>
        <w:rFonts w:cs="Arial"/>
        <w:sz w:val="16"/>
        <w:szCs w:val="16"/>
      </w:rPr>
    </w:pPr>
  </w:p>
  <w:p w14:paraId="214FB9AC" w14:textId="77777777" w:rsidR="0096370A" w:rsidRDefault="0096370A" w:rsidP="003F0D6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36EBB464" w14:textId="77777777" w:rsidR="0096370A" w:rsidRDefault="0096370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96370A" w14:paraId="3E7C086C" w14:textId="77777777" w:rsidTr="005577E5">
      <w:trPr>
        <w:cantSplit/>
        <w:trHeight w:val="227"/>
      </w:trPr>
      <w:tc>
        <w:tcPr>
          <w:tcW w:w="1017" w:type="dxa"/>
          <w:vMerge w:val="restart"/>
        </w:tcPr>
        <w:p w14:paraId="2A1987E8" w14:textId="77777777" w:rsidR="0096370A" w:rsidRPr="00D5694B" w:rsidRDefault="0096370A"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96370A" w:rsidRPr="00F92428" w:rsidRDefault="0096370A"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96370A" w:rsidRDefault="0096370A" w:rsidP="003B46FC">
          <w:pPr>
            <w:pStyle w:val="Encabezado"/>
            <w:tabs>
              <w:tab w:val="left" w:pos="4860"/>
              <w:tab w:val="right" w:pos="8620"/>
            </w:tabs>
            <w:jc w:val="left"/>
            <w:rPr>
              <w:sz w:val="16"/>
              <w:szCs w:val="16"/>
            </w:rPr>
          </w:pPr>
        </w:p>
      </w:tc>
    </w:tr>
    <w:tr w:rsidR="0096370A" w14:paraId="453022D4" w14:textId="77777777" w:rsidTr="005577E5">
      <w:trPr>
        <w:cantSplit/>
        <w:trHeight w:val="227"/>
      </w:trPr>
      <w:tc>
        <w:tcPr>
          <w:tcW w:w="1017" w:type="dxa"/>
          <w:vMerge/>
        </w:tcPr>
        <w:p w14:paraId="375BDFEA" w14:textId="77777777" w:rsidR="0096370A" w:rsidRDefault="0096370A">
          <w:pPr>
            <w:pStyle w:val="Encabezado"/>
            <w:tabs>
              <w:tab w:val="clear" w:pos="4252"/>
              <w:tab w:val="clear" w:pos="8504"/>
            </w:tabs>
          </w:pPr>
        </w:p>
      </w:tc>
      <w:tc>
        <w:tcPr>
          <w:tcW w:w="8836" w:type="dxa"/>
        </w:tcPr>
        <w:p w14:paraId="5AA9F530" w14:textId="77777777" w:rsidR="0096370A" w:rsidRPr="004B7B5D" w:rsidRDefault="0096370A"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96370A" w:rsidRDefault="0096370A" w:rsidP="00705190">
    <w:pPr>
      <w:pStyle w:val="Encabezado"/>
    </w:pPr>
  </w:p>
  <w:p w14:paraId="56621CB5" w14:textId="77777777" w:rsidR="0096370A" w:rsidRDefault="0096370A"/>
  <w:p w14:paraId="0CF43E06" w14:textId="77777777" w:rsidR="0096370A" w:rsidRDefault="0096370A"/>
  <w:p w14:paraId="10FC1FBC" w14:textId="77777777" w:rsidR="0096370A" w:rsidRDefault="0096370A"/>
  <w:p w14:paraId="335A2193" w14:textId="77777777" w:rsidR="0096370A" w:rsidRDefault="0096370A"/>
  <w:p w14:paraId="0D7A3FCF" w14:textId="77777777" w:rsidR="0096370A" w:rsidRDefault="0096370A"/>
  <w:p w14:paraId="64F7EB21" w14:textId="77777777" w:rsidR="0096370A" w:rsidRDefault="0096370A"/>
  <w:p w14:paraId="488397C4" w14:textId="77777777" w:rsidR="0096370A" w:rsidRDefault="009637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1324108B"/>
    <w:multiLevelType w:val="hybridMultilevel"/>
    <w:tmpl w:val="CD023DA2"/>
    <w:lvl w:ilvl="0" w:tplc="CD5A77D2">
      <w:start w:val="1"/>
      <w:numFmt w:val="decimal"/>
      <w:lvlText w:val="(%1)"/>
      <w:lvlJc w:val="left"/>
      <w:pPr>
        <w:tabs>
          <w:tab w:val="num" w:pos="720"/>
        </w:tabs>
        <w:ind w:left="720" w:hanging="360"/>
      </w:pPr>
      <w:rPr>
        <w:rFonts w:ascii="Times New Roman" w:hAnsi="Times New Roman" w:cs="Times New Roman" w:hint="default"/>
        <w:vertAlign w:val="superscrip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9">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nsid w:val="2BB275B0"/>
    <w:multiLevelType w:val="multilevel"/>
    <w:tmpl w:val="277655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3">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4">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7">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9">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1">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726903DB"/>
    <w:multiLevelType w:val="hybridMultilevel"/>
    <w:tmpl w:val="2F3697A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3BC4729"/>
    <w:multiLevelType w:val="hybridMultilevel"/>
    <w:tmpl w:val="4130357A"/>
    <w:lvl w:ilvl="0" w:tplc="FFFFFFFF">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5"/>
  </w:num>
  <w:num w:numId="3">
    <w:abstractNumId w:val="0"/>
  </w:num>
  <w:num w:numId="4">
    <w:abstractNumId w:val="2"/>
  </w:num>
  <w:num w:numId="5">
    <w:abstractNumId w:val="3"/>
  </w:num>
  <w:num w:numId="6">
    <w:abstractNumId w:val="15"/>
  </w:num>
  <w:num w:numId="7">
    <w:abstractNumId w:val="16"/>
  </w:num>
  <w:num w:numId="8">
    <w:abstractNumId w:val="17"/>
  </w:num>
  <w:num w:numId="9">
    <w:abstractNumId w:val="24"/>
  </w:num>
  <w:num w:numId="10">
    <w:abstractNumId w:val="18"/>
  </w:num>
  <w:num w:numId="11">
    <w:abstractNumId w:val="4"/>
  </w:num>
  <w:num w:numId="12">
    <w:abstractNumId w:val="8"/>
  </w:num>
  <w:num w:numId="13">
    <w:abstractNumId w:val="9"/>
  </w:num>
  <w:num w:numId="14">
    <w:abstractNumId w:val="21"/>
  </w:num>
  <w:num w:numId="15">
    <w:abstractNumId w:val="11"/>
  </w:num>
  <w:num w:numId="16">
    <w:abstractNumId w:val="6"/>
  </w:num>
  <w:num w:numId="17">
    <w:abstractNumId w:val="20"/>
  </w:num>
  <w:num w:numId="18">
    <w:abstractNumId w:val="13"/>
  </w:num>
  <w:num w:numId="19">
    <w:abstractNumId w:val="14"/>
    <w:lvlOverride w:ilvl="0">
      <w:startOverride w:val="1"/>
    </w:lvlOverride>
  </w:num>
  <w:num w:numId="20">
    <w:abstractNumId w:val="12"/>
  </w:num>
  <w:num w:numId="21">
    <w:abstractNumId w:val="19"/>
  </w:num>
  <w:num w:numId="22">
    <w:abstractNumId w:val="10"/>
  </w:num>
  <w:num w:numId="23">
    <w:abstractNumId w:val="22"/>
  </w:num>
  <w:num w:numId="24">
    <w:abstractNumId w:val="23"/>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F20"/>
    <w:rsid w:val="00005700"/>
    <w:rsid w:val="000059A9"/>
    <w:rsid w:val="00005DAA"/>
    <w:rsid w:val="00013244"/>
    <w:rsid w:val="000178B6"/>
    <w:rsid w:val="000338AE"/>
    <w:rsid w:val="00040703"/>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29D3"/>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F05AF"/>
    <w:rsid w:val="00101CEC"/>
    <w:rsid w:val="00104D01"/>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C24A7"/>
    <w:rsid w:val="001C40B2"/>
    <w:rsid w:val="001D544F"/>
    <w:rsid w:val="001E3DEF"/>
    <w:rsid w:val="001E5FEB"/>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291B"/>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84858"/>
    <w:rsid w:val="0039335C"/>
    <w:rsid w:val="00396E52"/>
    <w:rsid w:val="00396EAD"/>
    <w:rsid w:val="003A0D96"/>
    <w:rsid w:val="003A18E1"/>
    <w:rsid w:val="003A28B4"/>
    <w:rsid w:val="003A49BF"/>
    <w:rsid w:val="003B3F2C"/>
    <w:rsid w:val="003B4059"/>
    <w:rsid w:val="003B46FC"/>
    <w:rsid w:val="003C7504"/>
    <w:rsid w:val="003D0400"/>
    <w:rsid w:val="003D44D6"/>
    <w:rsid w:val="003E42ED"/>
    <w:rsid w:val="003F0D6E"/>
    <w:rsid w:val="003F3C7B"/>
    <w:rsid w:val="00405F80"/>
    <w:rsid w:val="00410051"/>
    <w:rsid w:val="0041027D"/>
    <w:rsid w:val="00412ECF"/>
    <w:rsid w:val="00415A69"/>
    <w:rsid w:val="00415AD6"/>
    <w:rsid w:val="0042711D"/>
    <w:rsid w:val="004318C4"/>
    <w:rsid w:val="00440EA1"/>
    <w:rsid w:val="00442606"/>
    <w:rsid w:val="00443538"/>
    <w:rsid w:val="00454D2E"/>
    <w:rsid w:val="00460885"/>
    <w:rsid w:val="00461420"/>
    <w:rsid w:val="004734E4"/>
    <w:rsid w:val="0048013D"/>
    <w:rsid w:val="004815A6"/>
    <w:rsid w:val="00493DB8"/>
    <w:rsid w:val="00496AB8"/>
    <w:rsid w:val="004A1013"/>
    <w:rsid w:val="004A1BF3"/>
    <w:rsid w:val="004A38DC"/>
    <w:rsid w:val="004B7B5D"/>
    <w:rsid w:val="004D4F33"/>
    <w:rsid w:val="004D562C"/>
    <w:rsid w:val="004D676D"/>
    <w:rsid w:val="004E5C7F"/>
    <w:rsid w:val="004E71CA"/>
    <w:rsid w:val="004F34C1"/>
    <w:rsid w:val="00501705"/>
    <w:rsid w:val="00503658"/>
    <w:rsid w:val="0050511B"/>
    <w:rsid w:val="005055B1"/>
    <w:rsid w:val="00517961"/>
    <w:rsid w:val="005230C3"/>
    <w:rsid w:val="0052392C"/>
    <w:rsid w:val="00525310"/>
    <w:rsid w:val="00546BA0"/>
    <w:rsid w:val="00550D7B"/>
    <w:rsid w:val="0055774C"/>
    <w:rsid w:val="005577E5"/>
    <w:rsid w:val="00557946"/>
    <w:rsid w:val="005646F0"/>
    <w:rsid w:val="00574E63"/>
    <w:rsid w:val="005770D6"/>
    <w:rsid w:val="00583611"/>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24EC9"/>
    <w:rsid w:val="00632C25"/>
    <w:rsid w:val="00646896"/>
    <w:rsid w:val="00647884"/>
    <w:rsid w:val="0066155E"/>
    <w:rsid w:val="00666C0F"/>
    <w:rsid w:val="006670AF"/>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315EC"/>
    <w:rsid w:val="00733854"/>
    <w:rsid w:val="00737ED5"/>
    <w:rsid w:val="0074072B"/>
    <w:rsid w:val="007472D1"/>
    <w:rsid w:val="007527ED"/>
    <w:rsid w:val="00753887"/>
    <w:rsid w:val="007640B2"/>
    <w:rsid w:val="00765CDE"/>
    <w:rsid w:val="00767334"/>
    <w:rsid w:val="0076769A"/>
    <w:rsid w:val="0077004B"/>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6B03"/>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7BE3"/>
    <w:rsid w:val="00882D3E"/>
    <w:rsid w:val="00891047"/>
    <w:rsid w:val="0089618A"/>
    <w:rsid w:val="00896A4C"/>
    <w:rsid w:val="008A2D11"/>
    <w:rsid w:val="008A5CBF"/>
    <w:rsid w:val="008A6C61"/>
    <w:rsid w:val="008A785E"/>
    <w:rsid w:val="008B366C"/>
    <w:rsid w:val="008B4A6E"/>
    <w:rsid w:val="008C273C"/>
    <w:rsid w:val="008E074D"/>
    <w:rsid w:val="008F0800"/>
    <w:rsid w:val="008F33E2"/>
    <w:rsid w:val="00906D77"/>
    <w:rsid w:val="009078B7"/>
    <w:rsid w:val="00934F36"/>
    <w:rsid w:val="0093526F"/>
    <w:rsid w:val="00940306"/>
    <w:rsid w:val="00942464"/>
    <w:rsid w:val="009456C8"/>
    <w:rsid w:val="00946C51"/>
    <w:rsid w:val="00962A26"/>
    <w:rsid w:val="0096370A"/>
    <w:rsid w:val="00972EB9"/>
    <w:rsid w:val="009749D6"/>
    <w:rsid w:val="00991D6E"/>
    <w:rsid w:val="00991DFA"/>
    <w:rsid w:val="009965E7"/>
    <w:rsid w:val="009A037F"/>
    <w:rsid w:val="009A4C3A"/>
    <w:rsid w:val="009A5385"/>
    <w:rsid w:val="009A64EA"/>
    <w:rsid w:val="009A7C09"/>
    <w:rsid w:val="009B3A8C"/>
    <w:rsid w:val="009B3DE3"/>
    <w:rsid w:val="009B4B0A"/>
    <w:rsid w:val="009B5466"/>
    <w:rsid w:val="009B7212"/>
    <w:rsid w:val="009C26CE"/>
    <w:rsid w:val="009C3D6F"/>
    <w:rsid w:val="009C6C3A"/>
    <w:rsid w:val="009D052A"/>
    <w:rsid w:val="009D57F7"/>
    <w:rsid w:val="00A03949"/>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2E97"/>
    <w:rsid w:val="00B12D08"/>
    <w:rsid w:val="00B241F5"/>
    <w:rsid w:val="00B42AA8"/>
    <w:rsid w:val="00B45E73"/>
    <w:rsid w:val="00B46ECE"/>
    <w:rsid w:val="00B52988"/>
    <w:rsid w:val="00B57C79"/>
    <w:rsid w:val="00B62BCC"/>
    <w:rsid w:val="00B64CBD"/>
    <w:rsid w:val="00B65545"/>
    <w:rsid w:val="00B722A7"/>
    <w:rsid w:val="00B73B8B"/>
    <w:rsid w:val="00B8080C"/>
    <w:rsid w:val="00BA1A1A"/>
    <w:rsid w:val="00BA4E87"/>
    <w:rsid w:val="00BB2F58"/>
    <w:rsid w:val="00BB326E"/>
    <w:rsid w:val="00BB3D77"/>
    <w:rsid w:val="00BC07A2"/>
    <w:rsid w:val="00BC1619"/>
    <w:rsid w:val="00BC6216"/>
    <w:rsid w:val="00BD20F1"/>
    <w:rsid w:val="00BE5113"/>
    <w:rsid w:val="00BE6332"/>
    <w:rsid w:val="00BF56C3"/>
    <w:rsid w:val="00BF6CEC"/>
    <w:rsid w:val="00BF78A0"/>
    <w:rsid w:val="00C0355A"/>
    <w:rsid w:val="00C03E8C"/>
    <w:rsid w:val="00C06D29"/>
    <w:rsid w:val="00C10A7F"/>
    <w:rsid w:val="00C116EB"/>
    <w:rsid w:val="00C2032C"/>
    <w:rsid w:val="00C30E72"/>
    <w:rsid w:val="00C31A6B"/>
    <w:rsid w:val="00C371BC"/>
    <w:rsid w:val="00C40EF7"/>
    <w:rsid w:val="00C51AC0"/>
    <w:rsid w:val="00C539C1"/>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E0538"/>
    <w:rsid w:val="00CE26CD"/>
    <w:rsid w:val="00CE3575"/>
    <w:rsid w:val="00CF13AA"/>
    <w:rsid w:val="00D03483"/>
    <w:rsid w:val="00D04C90"/>
    <w:rsid w:val="00D05677"/>
    <w:rsid w:val="00D1038D"/>
    <w:rsid w:val="00D10D60"/>
    <w:rsid w:val="00D15C24"/>
    <w:rsid w:val="00D36E60"/>
    <w:rsid w:val="00D45012"/>
    <w:rsid w:val="00D4657C"/>
    <w:rsid w:val="00D531BB"/>
    <w:rsid w:val="00D556A5"/>
    <w:rsid w:val="00D5694B"/>
    <w:rsid w:val="00D70A64"/>
    <w:rsid w:val="00D74E71"/>
    <w:rsid w:val="00D91F47"/>
    <w:rsid w:val="00D9277E"/>
    <w:rsid w:val="00D949E9"/>
    <w:rsid w:val="00DB2259"/>
    <w:rsid w:val="00DC12E7"/>
    <w:rsid w:val="00DC2BB0"/>
    <w:rsid w:val="00DC57FD"/>
    <w:rsid w:val="00DD2714"/>
    <w:rsid w:val="00DD3B6D"/>
    <w:rsid w:val="00DD3EA6"/>
    <w:rsid w:val="00DD5254"/>
    <w:rsid w:val="00DE0DED"/>
    <w:rsid w:val="00DE306D"/>
    <w:rsid w:val="00DE50FB"/>
    <w:rsid w:val="00E15141"/>
    <w:rsid w:val="00E24998"/>
    <w:rsid w:val="00E26BA9"/>
    <w:rsid w:val="00E27158"/>
    <w:rsid w:val="00E321CB"/>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5876"/>
    <w:rsid w:val="00EB7F08"/>
    <w:rsid w:val="00EE2E62"/>
    <w:rsid w:val="00EE57E4"/>
    <w:rsid w:val="00EF0C69"/>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6691C"/>
    <w:rsid w:val="00F704C7"/>
    <w:rsid w:val="00F72BDD"/>
    <w:rsid w:val="00F77791"/>
    <w:rsid w:val="00F809FB"/>
    <w:rsid w:val="00F81A39"/>
    <w:rsid w:val="00F8205B"/>
    <w:rsid w:val="00F8519A"/>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8E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aliases w:val="título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aliases w:val="título 3 Car"/>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EstiloTtulo110ptNegroJustificadoIzquierda0cmSangr">
    <w:name w:val="Estilo Título 1 + 10 pt Negro Justificado Izquierda:  0 cm Sangr..."/>
    <w:basedOn w:val="Ttulo1"/>
    <w:autoRedefine/>
    <w:rsid w:val="00C371BC"/>
    <w:pPr>
      <w:widowControl/>
      <w:numPr>
        <w:numId w:val="0"/>
      </w:numPr>
      <w:pBdr>
        <w:bottom w:val="single" w:sz="4" w:space="1" w:color="auto"/>
      </w:pBdr>
      <w:tabs>
        <w:tab w:val="left" w:pos="180"/>
        <w:tab w:val="num" w:pos="432"/>
        <w:tab w:val="left" w:pos="540"/>
      </w:tabs>
      <w:spacing w:before="360" w:after="240" w:line="300" w:lineRule="exact"/>
      <w:ind w:left="432" w:hanging="432"/>
    </w:pPr>
    <w:rPr>
      <w:bCs/>
      <w:caps/>
      <w:snapToGrid/>
      <w:color w:val="000000"/>
      <w:kern w:val="0"/>
      <w:szCs w:val="20"/>
      <w:lang w:val="en-GB"/>
    </w:rPr>
  </w:style>
  <w:style w:type="paragraph" w:customStyle="1" w:styleId="EstiloTtulo3">
    <w:name w:val="Estilo Título 3"/>
    <w:aliases w:val="título 3 + Rojo Antes:  0 pto"/>
    <w:basedOn w:val="Ttulo3"/>
    <w:autoRedefine/>
    <w:rsid w:val="00C371BC"/>
    <w:pPr>
      <w:widowControl/>
      <w:pBdr>
        <w:bottom w:val="single" w:sz="4" w:space="1" w:color="auto"/>
      </w:pBdr>
      <w:tabs>
        <w:tab w:val="clear" w:pos="907"/>
        <w:tab w:val="num" w:pos="720"/>
      </w:tabs>
      <w:spacing w:before="120" w:after="120" w:line="240" w:lineRule="auto"/>
      <w:ind w:left="720" w:hanging="720"/>
    </w:pPr>
    <w:rPr>
      <w:caps/>
      <w:snapToGrid/>
      <w:color w:val="FF0000"/>
      <w:sz w:val="18"/>
      <w:szCs w:val="20"/>
      <w:u w:val="none"/>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aliases w:val="título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aliases w:val="título 3 Car"/>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EstiloTtulo110ptNegroJustificadoIzquierda0cmSangr">
    <w:name w:val="Estilo Título 1 + 10 pt Negro Justificado Izquierda:  0 cm Sangr..."/>
    <w:basedOn w:val="Ttulo1"/>
    <w:autoRedefine/>
    <w:rsid w:val="00C371BC"/>
    <w:pPr>
      <w:widowControl/>
      <w:numPr>
        <w:numId w:val="0"/>
      </w:numPr>
      <w:pBdr>
        <w:bottom w:val="single" w:sz="4" w:space="1" w:color="auto"/>
      </w:pBdr>
      <w:tabs>
        <w:tab w:val="left" w:pos="180"/>
        <w:tab w:val="num" w:pos="432"/>
        <w:tab w:val="left" w:pos="540"/>
      </w:tabs>
      <w:spacing w:before="360" w:after="240" w:line="300" w:lineRule="exact"/>
      <w:ind w:left="432" w:hanging="432"/>
    </w:pPr>
    <w:rPr>
      <w:bCs/>
      <w:caps/>
      <w:snapToGrid/>
      <w:color w:val="000000"/>
      <w:kern w:val="0"/>
      <w:szCs w:val="20"/>
      <w:lang w:val="en-GB"/>
    </w:rPr>
  </w:style>
  <w:style w:type="paragraph" w:customStyle="1" w:styleId="EstiloTtulo3">
    <w:name w:val="Estilo Título 3"/>
    <w:aliases w:val="título 3 + Rojo Antes:  0 pto"/>
    <w:basedOn w:val="Ttulo3"/>
    <w:autoRedefine/>
    <w:rsid w:val="00C371BC"/>
    <w:pPr>
      <w:widowControl/>
      <w:pBdr>
        <w:bottom w:val="single" w:sz="4" w:space="1" w:color="auto"/>
      </w:pBdr>
      <w:tabs>
        <w:tab w:val="clear" w:pos="907"/>
        <w:tab w:val="num" w:pos="720"/>
      </w:tabs>
      <w:spacing w:before="120" w:after="120" w:line="240" w:lineRule="auto"/>
      <w:ind w:left="720" w:hanging="720"/>
    </w:pPr>
    <w:rPr>
      <w:caps/>
      <w:snapToGrid/>
      <w:color w:val="FF0000"/>
      <w:sz w:val="18"/>
      <w:szCs w:val="20"/>
      <w:u w:val="non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719406682">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354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E7B2-3E2C-4485-BF56-6D944B2D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325</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PATRICIA</cp:lastModifiedBy>
  <cp:revision>2</cp:revision>
  <cp:lastPrinted>2017-07-26T15:37:00Z</cp:lastPrinted>
  <dcterms:created xsi:type="dcterms:W3CDTF">2021-10-19T05:03:00Z</dcterms:created>
  <dcterms:modified xsi:type="dcterms:W3CDTF">2021-10-19T05:03:00Z</dcterms:modified>
</cp:coreProperties>
</file>